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42DEA8D7" w:rsidR="00F2253B" w:rsidRPr="00DB348B" w:rsidRDefault="00D2396A" w:rsidP="008D648A">
      <w:pPr>
        <w:jc w:val="center"/>
        <w:rPr>
          <w:rFonts w:cs="Arial Unicode MS"/>
          <w:bCs/>
          <w:color w:val="000000" w:themeColor="text1"/>
          <w:sz w:val="22"/>
          <w:szCs w:val="22"/>
          <w:bdr w:val="none" w:sz="0" w:space="0" w:color="auto" w:frame="1"/>
        </w:rPr>
      </w:pPr>
      <w:r w:rsidRPr="00D2396A">
        <w:rPr>
          <w:b/>
          <w:sz w:val="22"/>
          <w:szCs w:val="22"/>
        </w:rPr>
        <w:t>„</w:t>
      </w:r>
      <w:r w:rsidR="00D17ED2" w:rsidRPr="00D17ED2">
        <w:rPr>
          <w:b/>
          <w:sz w:val="22"/>
          <w:szCs w:val="22"/>
        </w:rPr>
        <w:t>ARBATA (VAISTAŽOLIŲ IR KT.), 10000</w:t>
      </w:r>
      <w:r w:rsidRPr="00D2396A">
        <w:rPr>
          <w:b/>
          <w:sz w:val="22"/>
          <w:szCs w:val="22"/>
        </w:rPr>
        <w:t>”</w:t>
      </w:r>
      <w:r w:rsidR="0007124D" w:rsidRPr="0007124D">
        <w:rPr>
          <w:b/>
          <w:sz w:val="22"/>
          <w:szCs w:val="22"/>
        </w:rPr>
        <w:t xml:space="preserve"> </w:t>
      </w:r>
      <w:r w:rsidR="00323359" w:rsidRPr="0063695B">
        <w:rPr>
          <w:b/>
          <w:sz w:val="22"/>
          <w:szCs w:val="22"/>
        </w:rPr>
        <w:t xml:space="preserve"> </w:t>
      </w:r>
      <w:r w:rsidR="00323359" w:rsidRPr="00E35C2E">
        <w:rPr>
          <w:sz w:val="22"/>
          <w:szCs w:val="22"/>
        </w:rPr>
        <w:t xml:space="preserve"> </w:t>
      </w:r>
      <w:r w:rsidR="00323359"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bookmarkStart w:id="0" w:name="_GoBack"/>
      <w:bookmarkEnd w:id="0"/>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E71EE2">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E71EE2">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E71EE2">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E71EE2">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E71EE2">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lastRenderedPageBreak/>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5bae7d12-13eb-4134-a1d8-2ddc8d2534e1"/>
    <ds:schemaRef ds:uri="http://purl.org/dc/elements/1.1/"/>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D341D27-3693-42E1-890A-143EECC7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4354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5</cp:revision>
  <cp:lastPrinted>2022-11-30T06:27:00Z</cp:lastPrinted>
  <dcterms:created xsi:type="dcterms:W3CDTF">2025-06-05T06:14:00Z</dcterms:created>
  <dcterms:modified xsi:type="dcterms:W3CDTF">2025-06-05T10:05:00Z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